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08B21" w14:textId="77777777" w:rsidR="00A620E6" w:rsidRPr="000E1FBD" w:rsidRDefault="00A620E6" w:rsidP="00780A5A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color w:val="FF0000"/>
          <w:sz w:val="36"/>
          <w:szCs w:val="28"/>
        </w:rPr>
      </w:pPr>
    </w:p>
    <w:p w14:paraId="62462390" w14:textId="61C99480" w:rsidR="00731743" w:rsidRPr="009C2FDB" w:rsidRDefault="00731743" w:rsidP="00780A5A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32"/>
          <w:szCs w:val="28"/>
        </w:rPr>
      </w:pPr>
      <w:r w:rsidRPr="009C2FDB">
        <w:rPr>
          <w:rFonts w:asciiTheme="minorHAnsi" w:hAnsiTheme="minorHAnsi" w:cstheme="minorHAnsi"/>
          <w:b/>
          <w:bCs/>
          <w:sz w:val="32"/>
          <w:szCs w:val="28"/>
        </w:rPr>
        <w:t xml:space="preserve">Spis treści projektu </w:t>
      </w:r>
      <w:r w:rsidR="001F7828">
        <w:rPr>
          <w:rFonts w:asciiTheme="minorHAnsi" w:hAnsiTheme="minorHAnsi" w:cstheme="minorHAnsi"/>
          <w:b/>
          <w:bCs/>
          <w:sz w:val="32"/>
          <w:szCs w:val="28"/>
        </w:rPr>
        <w:t>wykonawczego</w:t>
      </w:r>
    </w:p>
    <w:p w14:paraId="37CF3C74" w14:textId="77777777" w:rsidR="008A68D6" w:rsidRPr="000E1FBD" w:rsidRDefault="008A68D6" w:rsidP="00780A5A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590"/>
      </w:tblGrid>
      <w:tr w:rsidR="000E1FBD" w:rsidRPr="000E1FBD" w14:paraId="3719DC6C" w14:textId="77777777" w:rsidTr="00F04A37">
        <w:trPr>
          <w:trHeight w:val="680"/>
        </w:trPr>
        <w:tc>
          <w:tcPr>
            <w:tcW w:w="7614" w:type="dxa"/>
            <w:gridSpan w:val="2"/>
            <w:vAlign w:val="center"/>
          </w:tcPr>
          <w:p w14:paraId="244F129F" w14:textId="77777777" w:rsidR="00731743" w:rsidRPr="000E1FBD" w:rsidRDefault="00731743" w:rsidP="007E2C5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I. Dokumenty dołączone do projektu</w:t>
            </w:r>
          </w:p>
        </w:tc>
        <w:tc>
          <w:tcPr>
            <w:tcW w:w="1590" w:type="dxa"/>
            <w:vAlign w:val="center"/>
          </w:tcPr>
          <w:p w14:paraId="088A277F" w14:textId="2A9FC1DC" w:rsidR="00731743" w:rsidRPr="000E1FBD" w:rsidRDefault="008B3AD8" w:rsidP="00AB3E3D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b/>
                <w:sz w:val="24"/>
                <w:szCs w:val="24"/>
              </w:rPr>
              <w:t>(Str. 1-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14</w:t>
            </w:r>
            <w:r w:rsidR="00DE0704" w:rsidRPr="009C2FD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0E1FBD" w:rsidRPr="000E1FBD" w14:paraId="5CF3358F" w14:textId="77777777" w:rsidTr="00F04A37">
        <w:trPr>
          <w:trHeight w:val="1077"/>
        </w:trPr>
        <w:tc>
          <w:tcPr>
            <w:tcW w:w="816" w:type="dxa"/>
            <w:vAlign w:val="center"/>
          </w:tcPr>
          <w:p w14:paraId="7629F84B" w14:textId="77777777" w:rsidR="00731743" w:rsidRPr="009C2FDB" w:rsidRDefault="0073174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43274603" w14:textId="7A703166" w:rsidR="00731743" w:rsidRPr="009C2FDB" w:rsidRDefault="00731743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Oświadczenie projektantów</w:t>
            </w:r>
            <w:r w:rsidR="00652794">
              <w:rPr>
                <w:rFonts w:asciiTheme="minorHAnsi" w:hAnsiTheme="minorHAnsi" w:cstheme="minorHAnsi"/>
                <w:sz w:val="24"/>
                <w:szCs w:val="24"/>
              </w:rPr>
              <w:t xml:space="preserve"> i projektantów sprawdzających </w:t>
            </w: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 xml:space="preserve"> wszystkich specjalności o sporządzeniu projektu zgodnie z obowiązującymi przepisami i zasadami wiedzy technicznej</w:t>
            </w:r>
          </w:p>
        </w:tc>
        <w:tc>
          <w:tcPr>
            <w:tcW w:w="1590" w:type="dxa"/>
            <w:vAlign w:val="center"/>
          </w:tcPr>
          <w:p w14:paraId="54B5C92A" w14:textId="0C53BE67" w:rsidR="00731743" w:rsidRPr="009C2FDB" w:rsidRDefault="001C45DA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-2</w:t>
            </w:r>
          </w:p>
        </w:tc>
      </w:tr>
      <w:tr w:rsidR="000E1FBD" w:rsidRPr="000E1FBD" w14:paraId="7690334D" w14:textId="77777777" w:rsidTr="00F04A37">
        <w:trPr>
          <w:trHeight w:val="737"/>
        </w:trPr>
        <w:tc>
          <w:tcPr>
            <w:tcW w:w="816" w:type="dxa"/>
            <w:vAlign w:val="center"/>
          </w:tcPr>
          <w:p w14:paraId="795A9EF7" w14:textId="77777777" w:rsidR="00731743" w:rsidRPr="009C2FDB" w:rsidRDefault="0073174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249158C7" w14:textId="77777777" w:rsidR="00731743" w:rsidRPr="009C2FDB" w:rsidRDefault="00D021A4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Kopia decyzji o nadaniu projektantom wszystkich specjalności uprawnień budowlanych w odpowiedniej specjalności oraz kopia zaświadczenia o przynależności projektantów wszystkich specjalności do właściwej izby samorządu zawodowego</w:t>
            </w:r>
          </w:p>
        </w:tc>
        <w:tc>
          <w:tcPr>
            <w:tcW w:w="1590" w:type="dxa"/>
            <w:vAlign w:val="center"/>
          </w:tcPr>
          <w:p w14:paraId="77078542" w14:textId="4C890D57" w:rsidR="00731743" w:rsidRPr="009C2FDB" w:rsidRDefault="005154B3" w:rsidP="00AB3E3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3-14</w:t>
            </w:r>
          </w:p>
        </w:tc>
      </w:tr>
      <w:tr w:rsidR="000E1FBD" w:rsidRPr="000E1FBD" w14:paraId="57901415" w14:textId="77777777" w:rsidTr="00F04A37">
        <w:trPr>
          <w:trHeight w:val="680"/>
        </w:trPr>
        <w:tc>
          <w:tcPr>
            <w:tcW w:w="7614" w:type="dxa"/>
            <w:gridSpan w:val="2"/>
            <w:vAlign w:val="center"/>
          </w:tcPr>
          <w:p w14:paraId="150D1AC5" w14:textId="38800375" w:rsidR="00731743" w:rsidRPr="000E1FBD" w:rsidRDefault="001D7917" w:rsidP="007E2C59">
            <w:pPr>
              <w:ind w:left="34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="009C2FDB" w:rsidRPr="009C2F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="00731743" w:rsidRPr="009C2FD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Część opisowa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projektu </w:t>
            </w:r>
            <w:r w:rsidR="001F782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wykonawczego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branży </w:t>
            </w:r>
            <w:r w:rsidR="00950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konstrukcyjnej</w:t>
            </w:r>
          </w:p>
        </w:tc>
        <w:tc>
          <w:tcPr>
            <w:tcW w:w="1590" w:type="dxa"/>
            <w:vAlign w:val="center"/>
          </w:tcPr>
          <w:p w14:paraId="32C8AC8B" w14:textId="5A41429F" w:rsidR="00731743" w:rsidRPr="000E1FBD" w:rsidRDefault="00DE0704" w:rsidP="004966A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336BE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(Str. </w:t>
            </w:r>
            <w:r w:rsidR="00652794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="001D7917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39</w:t>
            </w:r>
            <w:r w:rsidRPr="00336BE1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  <w:tr w:rsidR="000E1FBD" w:rsidRPr="000E1FBD" w14:paraId="73359C50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4D5F3D53" w14:textId="77777777" w:rsidR="005B1819" w:rsidRPr="009C2FDB" w:rsidRDefault="005B1819" w:rsidP="00773823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C2FDB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59C06EDE" w14:textId="758B2546" w:rsidR="0089723D" w:rsidRPr="009C2FDB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Przedmiot opracowania</w:t>
            </w:r>
          </w:p>
        </w:tc>
        <w:tc>
          <w:tcPr>
            <w:tcW w:w="1590" w:type="dxa"/>
            <w:vAlign w:val="center"/>
          </w:tcPr>
          <w:p w14:paraId="466A330F" w14:textId="33AB1EA4" w:rsidR="005B1819" w:rsidRPr="009C2FDB" w:rsidRDefault="00652794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</w:tr>
      <w:tr w:rsidR="000E1FBD" w:rsidRPr="000E1FBD" w14:paraId="6FD3C471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6ABAAF68" w14:textId="57BE1DA8" w:rsidR="005B1819" w:rsidRPr="003939C9" w:rsidRDefault="004A232D" w:rsidP="00773823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5B1819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16E81CD9" w14:textId="0CBD25FD" w:rsidR="005B1819" w:rsidRPr="003939C9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Zakres opracowania</w:t>
            </w:r>
          </w:p>
        </w:tc>
        <w:tc>
          <w:tcPr>
            <w:tcW w:w="1590" w:type="dxa"/>
            <w:vAlign w:val="center"/>
          </w:tcPr>
          <w:p w14:paraId="61A7722B" w14:textId="4EB75DCB" w:rsidR="005B1819" w:rsidRPr="000E1FBD" w:rsidRDefault="00652794" w:rsidP="00773823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65279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0E1FBD" w:rsidRPr="000E1FBD" w14:paraId="420E7B83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404E80F1" w14:textId="5C5AE7AB" w:rsidR="006B0BA6" w:rsidRPr="003939C9" w:rsidRDefault="00F92D44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6B0BA6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1EB56E67" w14:textId="3933A707" w:rsidR="006B0BA6" w:rsidRPr="003939C9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Opinia geotechniczna</w:t>
            </w:r>
          </w:p>
        </w:tc>
        <w:tc>
          <w:tcPr>
            <w:tcW w:w="1590" w:type="dxa"/>
            <w:vAlign w:val="center"/>
          </w:tcPr>
          <w:p w14:paraId="31591885" w14:textId="75FF8A91" w:rsidR="006B0BA6" w:rsidRPr="003939C9" w:rsidRDefault="00652794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</w:tr>
      <w:tr w:rsidR="000E1FBD" w:rsidRPr="000E1FBD" w14:paraId="21C6DE7A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40A51839" w14:textId="24F2FEB1" w:rsidR="008C7D10" w:rsidRPr="000E1FBD" w:rsidRDefault="00F92D44" w:rsidP="00D66AED">
            <w:pPr>
              <w:ind w:left="142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8C7D10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189F0F10" w14:textId="56851FC0" w:rsidR="008C7D10" w:rsidRPr="003939C9" w:rsidRDefault="001D7917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Obciążenia</w:t>
            </w:r>
            <w:r w:rsidR="00F92D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90" w:type="dxa"/>
            <w:vAlign w:val="center"/>
          </w:tcPr>
          <w:p w14:paraId="29118FD0" w14:textId="398D5B0C" w:rsidR="008C7D10" w:rsidRPr="003939C9" w:rsidRDefault="00652794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8B18FA">
              <w:rPr>
                <w:rFonts w:asciiTheme="minorHAnsi" w:hAnsiTheme="minorHAnsi" w:cstheme="minorHAnsi"/>
                <w:sz w:val="24"/>
                <w:szCs w:val="24"/>
              </w:rPr>
              <w:t>-1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</w:tr>
      <w:tr w:rsidR="000E1FBD" w:rsidRPr="000E1FBD" w14:paraId="34B3761E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6551C5D6" w14:textId="1022A6E1" w:rsidR="004966A9" w:rsidRPr="003939C9" w:rsidRDefault="00F92D44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4966A9" w:rsidRPr="003939C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798" w:type="dxa"/>
            <w:vAlign w:val="center"/>
          </w:tcPr>
          <w:p w14:paraId="0D1F8294" w14:textId="03C847B1" w:rsidR="004966A9" w:rsidRPr="003939C9" w:rsidRDefault="0002697E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Obliczenia statystyczno-wytrzymałościowe charakterystycznych elementów konstrukcyjnych</w:t>
            </w:r>
          </w:p>
        </w:tc>
        <w:tc>
          <w:tcPr>
            <w:tcW w:w="1590" w:type="dxa"/>
            <w:vAlign w:val="center"/>
          </w:tcPr>
          <w:p w14:paraId="0CE12775" w14:textId="19EA087C" w:rsidR="004966A9" w:rsidRPr="003939C9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="008B18FA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34</w:t>
            </w:r>
          </w:p>
        </w:tc>
      </w:tr>
      <w:tr w:rsidR="00652794" w:rsidRPr="000E1FBD" w14:paraId="70A87500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608ED446" w14:textId="7AC8B5C1" w:rsidR="00652794" w:rsidRDefault="00652794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6798" w:type="dxa"/>
            <w:vAlign w:val="center"/>
          </w:tcPr>
          <w:p w14:paraId="62725E0A" w14:textId="636AFBB2" w:rsidR="00652794" w:rsidRDefault="00652794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Opis projektowanych rozwiązań elementów konstrukcyjnych </w:t>
            </w:r>
          </w:p>
        </w:tc>
        <w:tc>
          <w:tcPr>
            <w:tcW w:w="1590" w:type="dxa"/>
            <w:vAlign w:val="center"/>
          </w:tcPr>
          <w:p w14:paraId="588E92F4" w14:textId="2E96ED12" w:rsidR="00652794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34-37</w:t>
            </w:r>
          </w:p>
        </w:tc>
      </w:tr>
      <w:tr w:rsidR="005154B3" w:rsidRPr="000E1FBD" w14:paraId="59BC8B79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501D11A0" w14:textId="6D86ECA5" w:rsidR="005154B3" w:rsidRDefault="005154B3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6798" w:type="dxa"/>
            <w:vAlign w:val="center"/>
          </w:tcPr>
          <w:p w14:paraId="063A187F" w14:textId="1530EDF3" w:rsidR="005154B3" w:rsidRDefault="005154B3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Zestawienie stali zbrojeniowej</w:t>
            </w:r>
          </w:p>
        </w:tc>
        <w:tc>
          <w:tcPr>
            <w:tcW w:w="1590" w:type="dxa"/>
            <w:vAlign w:val="center"/>
          </w:tcPr>
          <w:p w14:paraId="7DCA6CCA" w14:textId="5F4FF224" w:rsidR="005154B3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38</w:t>
            </w:r>
          </w:p>
        </w:tc>
      </w:tr>
      <w:tr w:rsidR="005154B3" w:rsidRPr="000E1FBD" w14:paraId="299716B5" w14:textId="77777777" w:rsidTr="00F04A37">
        <w:trPr>
          <w:trHeight w:val="397"/>
        </w:trPr>
        <w:tc>
          <w:tcPr>
            <w:tcW w:w="816" w:type="dxa"/>
            <w:vAlign w:val="center"/>
          </w:tcPr>
          <w:p w14:paraId="59D3898E" w14:textId="3C190E9B" w:rsidR="005154B3" w:rsidRDefault="005154B3" w:rsidP="00D66AED">
            <w:pPr>
              <w:ind w:left="14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6798" w:type="dxa"/>
            <w:vAlign w:val="center"/>
          </w:tcPr>
          <w:p w14:paraId="2350E2D5" w14:textId="413B7D20" w:rsidR="005154B3" w:rsidRDefault="005154B3" w:rsidP="007E2C59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Zestawienie drewna konstrukcji dachu</w:t>
            </w:r>
          </w:p>
        </w:tc>
        <w:tc>
          <w:tcPr>
            <w:tcW w:w="1590" w:type="dxa"/>
            <w:vAlign w:val="center"/>
          </w:tcPr>
          <w:p w14:paraId="711ABB79" w14:textId="734630F2" w:rsidR="005154B3" w:rsidRDefault="005154B3" w:rsidP="00773823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39</w:t>
            </w:r>
          </w:p>
        </w:tc>
      </w:tr>
      <w:tr w:rsidR="007E2C59" w:rsidRPr="00950532" w14:paraId="22983CAB" w14:textId="77777777" w:rsidTr="00F04A37">
        <w:trPr>
          <w:trHeight w:val="737"/>
        </w:trPr>
        <w:tc>
          <w:tcPr>
            <w:tcW w:w="7614" w:type="dxa"/>
            <w:gridSpan w:val="2"/>
            <w:vAlign w:val="center"/>
          </w:tcPr>
          <w:p w14:paraId="47FAD3FD" w14:textId="56CCF285" w:rsidR="007E2C59" w:rsidRPr="001D7917" w:rsidRDefault="007E2C59" w:rsidP="007E2C59">
            <w:pPr>
              <w:ind w:left="3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79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II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Pr="001D791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Część rysunkowa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konstrukcja</w:t>
            </w:r>
          </w:p>
        </w:tc>
        <w:tc>
          <w:tcPr>
            <w:tcW w:w="1590" w:type="dxa"/>
            <w:vAlign w:val="center"/>
          </w:tcPr>
          <w:p w14:paraId="7CA35F9E" w14:textId="42EB35D2" w:rsidR="007E2C59" w:rsidRPr="00950532" w:rsidRDefault="007E2C59" w:rsidP="009E2CD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950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(Str.</w:t>
            </w:r>
            <w:r w:rsidR="005154B3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40-45</w:t>
            </w:r>
            <w:r w:rsidRPr="0095053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</w:tr>
      <w:tr w:rsidR="00652794" w14:paraId="158964E9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455C20CC" w14:textId="77777777" w:rsidR="00652794" w:rsidRPr="009C2FDB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798" w:type="dxa"/>
            <w:vAlign w:val="center"/>
          </w:tcPr>
          <w:p w14:paraId="7A63002E" w14:textId="639A9945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K-01 Rzut konstrukcji fundamentów</w:t>
            </w:r>
          </w:p>
        </w:tc>
        <w:tc>
          <w:tcPr>
            <w:tcW w:w="1590" w:type="dxa"/>
            <w:vAlign w:val="center"/>
          </w:tcPr>
          <w:p w14:paraId="430AEF41" w14:textId="1BFF93CD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40</w:t>
            </w:r>
          </w:p>
        </w:tc>
      </w:tr>
      <w:tr w:rsidR="00652794" w14:paraId="7D5AA218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52F0FF62" w14:textId="77777777" w:rsidR="00652794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798" w:type="dxa"/>
            <w:vAlign w:val="center"/>
          </w:tcPr>
          <w:p w14:paraId="02822A0C" w14:textId="0DC6E92A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52794" w:rsidRPr="001D7917">
              <w:rPr>
                <w:rFonts w:asciiTheme="minorHAnsi" w:hAnsiTheme="minorHAnsi" w:cstheme="minorHAnsi"/>
                <w:sz w:val="24"/>
                <w:szCs w:val="24"/>
              </w:rPr>
              <w:t xml:space="preserve">-02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Rzut konstrukcji p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rzyziemia</w:t>
            </w:r>
          </w:p>
        </w:tc>
        <w:tc>
          <w:tcPr>
            <w:tcW w:w="1590" w:type="dxa"/>
            <w:vAlign w:val="center"/>
          </w:tcPr>
          <w:p w14:paraId="5693C0DC" w14:textId="76BB5E1B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41</w:t>
            </w:r>
          </w:p>
        </w:tc>
      </w:tr>
      <w:tr w:rsidR="00652794" w14:paraId="518CC27A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19097253" w14:textId="77777777" w:rsidR="00652794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6798" w:type="dxa"/>
            <w:vAlign w:val="center"/>
          </w:tcPr>
          <w:p w14:paraId="1A739A85" w14:textId="486BFF77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52794">
              <w:rPr>
                <w:rFonts w:asciiTheme="minorHAnsi" w:hAnsiTheme="minorHAnsi" w:cstheme="minorHAnsi"/>
                <w:sz w:val="24"/>
                <w:szCs w:val="24"/>
              </w:rPr>
              <w:t xml:space="preserve">-03 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Elementy żelbetowe cz. I</w:t>
            </w:r>
          </w:p>
        </w:tc>
        <w:tc>
          <w:tcPr>
            <w:tcW w:w="1590" w:type="dxa"/>
            <w:vAlign w:val="center"/>
          </w:tcPr>
          <w:p w14:paraId="5FFB94EA" w14:textId="402AE3A5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42</w:t>
            </w:r>
          </w:p>
        </w:tc>
      </w:tr>
      <w:tr w:rsidR="00652794" w14:paraId="36C4C789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200DAA9F" w14:textId="77777777" w:rsidR="00652794" w:rsidRDefault="00652794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6798" w:type="dxa"/>
            <w:vAlign w:val="center"/>
          </w:tcPr>
          <w:p w14:paraId="4757699B" w14:textId="34C4E5A4" w:rsidR="00652794" w:rsidRPr="001D7917" w:rsidRDefault="007E2C59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="00652794">
              <w:rPr>
                <w:rFonts w:asciiTheme="minorHAnsi" w:hAnsiTheme="minorHAnsi" w:cstheme="minorHAnsi"/>
                <w:sz w:val="24"/>
                <w:szCs w:val="24"/>
              </w:rPr>
              <w:t xml:space="preserve">-04 </w:t>
            </w:r>
            <w:r w:rsidR="005154B3">
              <w:rPr>
                <w:rFonts w:asciiTheme="minorHAnsi" w:hAnsiTheme="minorHAnsi" w:cstheme="minorHAnsi"/>
                <w:sz w:val="24"/>
                <w:szCs w:val="24"/>
              </w:rPr>
              <w:t>Elementy żelbetowe cz. II</w:t>
            </w:r>
          </w:p>
        </w:tc>
        <w:tc>
          <w:tcPr>
            <w:tcW w:w="1590" w:type="dxa"/>
            <w:vAlign w:val="center"/>
          </w:tcPr>
          <w:p w14:paraId="7F7B42F6" w14:textId="2574B987" w:rsidR="00652794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43</w:t>
            </w:r>
          </w:p>
        </w:tc>
      </w:tr>
      <w:tr w:rsidR="005154B3" w14:paraId="3B1397F7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72D5459D" w14:textId="61E82D5E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6798" w:type="dxa"/>
            <w:vAlign w:val="center"/>
          </w:tcPr>
          <w:p w14:paraId="7ADC8248" w14:textId="2186C150" w:rsidR="005154B3" w:rsidRDefault="005154B3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K-05 Rzut konstrukcji więźby dachowej</w:t>
            </w:r>
          </w:p>
        </w:tc>
        <w:tc>
          <w:tcPr>
            <w:tcW w:w="1590" w:type="dxa"/>
            <w:vAlign w:val="center"/>
          </w:tcPr>
          <w:p w14:paraId="787EFF43" w14:textId="6CAC0B7B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44</w:t>
            </w:r>
          </w:p>
        </w:tc>
      </w:tr>
      <w:tr w:rsidR="005154B3" w14:paraId="1D44ED78" w14:textId="77777777" w:rsidTr="00F04A37">
        <w:trPr>
          <w:trHeight w:val="340"/>
        </w:trPr>
        <w:tc>
          <w:tcPr>
            <w:tcW w:w="816" w:type="dxa"/>
            <w:vAlign w:val="center"/>
          </w:tcPr>
          <w:p w14:paraId="45C68120" w14:textId="33F2CFF6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6798" w:type="dxa"/>
            <w:vAlign w:val="center"/>
          </w:tcPr>
          <w:p w14:paraId="6B548AA1" w14:textId="67E50B8B" w:rsidR="005154B3" w:rsidRDefault="005154B3" w:rsidP="007E2C59">
            <w:pPr>
              <w:spacing w:before="100" w:beforeAutospacing="1"/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K-06 Szczegół drewnianego wiązara dachowego W1</w:t>
            </w:r>
          </w:p>
        </w:tc>
        <w:tc>
          <w:tcPr>
            <w:tcW w:w="1590" w:type="dxa"/>
            <w:vAlign w:val="center"/>
          </w:tcPr>
          <w:p w14:paraId="255732CF" w14:textId="5AA2456F" w:rsidR="005154B3" w:rsidRDefault="005154B3" w:rsidP="009E2CD6">
            <w:pPr>
              <w:spacing w:before="100" w:beforeAutospacing="1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45</w:t>
            </w:r>
          </w:p>
        </w:tc>
      </w:tr>
      <w:tr w:rsidR="00F92D44" w:rsidRPr="000E1FBD" w14:paraId="3B8F6107" w14:textId="77777777" w:rsidTr="00F04A37">
        <w:trPr>
          <w:trHeight w:val="57"/>
        </w:trPr>
        <w:tc>
          <w:tcPr>
            <w:tcW w:w="7614" w:type="dxa"/>
            <w:gridSpan w:val="2"/>
            <w:vAlign w:val="center"/>
          </w:tcPr>
          <w:p w14:paraId="2290C68D" w14:textId="3122117B" w:rsidR="00F92D44" w:rsidRPr="000E1FBD" w:rsidRDefault="005154B3" w:rsidP="007E2C59">
            <w:pPr>
              <w:ind w:left="567" w:firstLine="28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</w:t>
            </w:r>
            <w:r w:rsidR="008B18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</w:t>
            </w:r>
            <w:r w:rsidR="00F92D44" w:rsidRPr="00336B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. Projekt </w:t>
            </w:r>
            <w:r w:rsidR="001F782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wykonawczy </w:t>
            </w:r>
            <w:r w:rsidR="00F92D44" w:rsidRPr="00336BE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instalacji sanitarnej</w:t>
            </w:r>
          </w:p>
        </w:tc>
        <w:tc>
          <w:tcPr>
            <w:tcW w:w="1590" w:type="dxa"/>
            <w:vAlign w:val="center"/>
          </w:tcPr>
          <w:p w14:paraId="1E20D134" w14:textId="77777777" w:rsidR="007E2C59" w:rsidRDefault="007E2C59" w:rsidP="007E2C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46B219F" w14:textId="10480778" w:rsidR="00F92D44" w:rsidRDefault="008B18FA" w:rsidP="007E2C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r w:rsidR="00F92D44" w:rsidRPr="001C28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Str. 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46-151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  <w:p w14:paraId="271DC15A" w14:textId="3C065CE3" w:rsidR="000A50C0" w:rsidRPr="000E1FBD" w:rsidRDefault="000A50C0" w:rsidP="007E2C59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</w:tc>
      </w:tr>
      <w:tr w:rsidR="00C92E80" w:rsidRPr="000E1FBD" w14:paraId="1E12A25D" w14:textId="77777777" w:rsidTr="00F04A37">
        <w:trPr>
          <w:trHeight w:val="57"/>
        </w:trPr>
        <w:tc>
          <w:tcPr>
            <w:tcW w:w="7614" w:type="dxa"/>
            <w:gridSpan w:val="2"/>
            <w:vAlign w:val="center"/>
          </w:tcPr>
          <w:p w14:paraId="70C9B8C8" w14:textId="53BDC84E" w:rsidR="00C92E80" w:rsidRPr="00336BE1" w:rsidRDefault="007E2C59" w:rsidP="007E2C59">
            <w:pPr>
              <w:ind w:left="567" w:firstLine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V. Projekt</w:t>
            </w:r>
            <w:r w:rsidR="001F782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wykonawczy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instalacji elektrycznej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</w:r>
          </w:p>
        </w:tc>
        <w:tc>
          <w:tcPr>
            <w:tcW w:w="1590" w:type="dxa"/>
            <w:vAlign w:val="center"/>
          </w:tcPr>
          <w:p w14:paraId="05C2D283" w14:textId="69E6804C" w:rsidR="00C92E80" w:rsidRPr="001C2891" w:rsidRDefault="008B18FA" w:rsidP="007E2C5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r w:rsidR="00C92E8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Str. </w:t>
            </w:r>
            <w:r w:rsidR="005154B3">
              <w:rPr>
                <w:rFonts w:asciiTheme="minorHAnsi" w:hAnsiTheme="minorHAnsi" w:cstheme="minorHAnsi"/>
                <w:b/>
                <w:sz w:val="24"/>
                <w:szCs w:val="24"/>
              </w:rPr>
              <w:t>152-162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</w:tbl>
    <w:p w14:paraId="4E0866D7" w14:textId="77777777" w:rsidR="00731743" w:rsidRPr="000E1FBD" w:rsidRDefault="00731743" w:rsidP="00731743">
      <w:pPr>
        <w:rPr>
          <w:rFonts w:asciiTheme="minorHAnsi" w:hAnsiTheme="minorHAnsi" w:cstheme="minorHAnsi"/>
          <w:color w:val="FF0000"/>
        </w:rPr>
      </w:pPr>
    </w:p>
    <w:sectPr w:rsidR="00731743" w:rsidRPr="000E1FBD" w:rsidSect="00FC7CE8">
      <w:footerReference w:type="default" r:id="rId8"/>
      <w:pgSz w:w="11906" w:h="16838"/>
      <w:pgMar w:top="851" w:right="849" w:bottom="85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709D" w14:textId="77777777" w:rsidR="00BC2F2D" w:rsidRDefault="00BC2F2D" w:rsidP="00DB7DDA">
      <w:r>
        <w:separator/>
      </w:r>
    </w:p>
  </w:endnote>
  <w:endnote w:type="continuationSeparator" w:id="0">
    <w:p w14:paraId="62DCEC86" w14:textId="77777777" w:rsidR="00BC2F2D" w:rsidRDefault="00BC2F2D" w:rsidP="00DB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0D80" w14:textId="6707ECDC" w:rsidR="00DB7DDA" w:rsidRPr="002F234F" w:rsidRDefault="00DB7DDA" w:rsidP="00DB7DDA">
    <w:pPr>
      <w:pStyle w:val="Stopka"/>
      <w:tabs>
        <w:tab w:val="clear" w:pos="4536"/>
      </w:tabs>
      <w:ind w:left="1276" w:firstLine="4"/>
      <w:rPr>
        <w:rFonts w:asciiTheme="minorHAnsi" w:hAnsiTheme="minorHAnsi" w:cstheme="minorHAnsi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B73E3" w14:textId="77777777" w:rsidR="00BC2F2D" w:rsidRDefault="00BC2F2D" w:rsidP="00DB7DDA">
      <w:r>
        <w:separator/>
      </w:r>
    </w:p>
  </w:footnote>
  <w:footnote w:type="continuationSeparator" w:id="0">
    <w:p w14:paraId="2E13AAEF" w14:textId="77777777" w:rsidR="00BC2F2D" w:rsidRDefault="00BC2F2D" w:rsidP="00DB7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5AB2838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BB1470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CCA492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31F2DC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3252AFA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4A40B7E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6365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1B971AE5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C6923A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DA0426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1DB9054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E695AB9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03B02B1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6CD085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CD03BC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A9C0408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FC3247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B035680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EF246B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65DC7F0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80E1E1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D46737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6F46307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47A4914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77F84915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96E528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7C551FA7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D237EF4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F221040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233851986">
    <w:abstractNumId w:val="0"/>
  </w:num>
  <w:num w:numId="2" w16cid:durableId="23023816">
    <w:abstractNumId w:val="1"/>
  </w:num>
  <w:num w:numId="3" w16cid:durableId="532808175">
    <w:abstractNumId w:val="20"/>
  </w:num>
  <w:num w:numId="4" w16cid:durableId="1711832095">
    <w:abstractNumId w:val="23"/>
  </w:num>
  <w:num w:numId="5" w16cid:durableId="1707828930">
    <w:abstractNumId w:val="2"/>
  </w:num>
  <w:num w:numId="6" w16cid:durableId="939263620">
    <w:abstractNumId w:val="26"/>
  </w:num>
  <w:num w:numId="7" w16cid:durableId="316690450">
    <w:abstractNumId w:val="8"/>
  </w:num>
  <w:num w:numId="8" w16cid:durableId="1946034506">
    <w:abstractNumId w:val="32"/>
  </w:num>
  <w:num w:numId="9" w16cid:durableId="785348800">
    <w:abstractNumId w:val="29"/>
  </w:num>
  <w:num w:numId="10" w16cid:durableId="1500316918">
    <w:abstractNumId w:val="5"/>
  </w:num>
  <w:num w:numId="11" w16cid:durableId="1519931159">
    <w:abstractNumId w:val="14"/>
  </w:num>
  <w:num w:numId="12" w16cid:durableId="209459427">
    <w:abstractNumId w:val="27"/>
  </w:num>
  <w:num w:numId="13" w16cid:durableId="1630815773">
    <w:abstractNumId w:val="7"/>
  </w:num>
  <w:num w:numId="14" w16cid:durableId="1512834744">
    <w:abstractNumId w:val="22"/>
  </w:num>
  <w:num w:numId="15" w16cid:durableId="2084836594">
    <w:abstractNumId w:val="25"/>
  </w:num>
  <w:num w:numId="16" w16cid:durableId="1727411897">
    <w:abstractNumId w:val="35"/>
  </w:num>
  <w:num w:numId="17" w16cid:durableId="2040936254">
    <w:abstractNumId w:val="18"/>
  </w:num>
  <w:num w:numId="18" w16cid:durableId="1545750580">
    <w:abstractNumId w:val="30"/>
  </w:num>
  <w:num w:numId="19" w16cid:durableId="49698216">
    <w:abstractNumId w:val="16"/>
  </w:num>
  <w:num w:numId="20" w16cid:durableId="486868343">
    <w:abstractNumId w:val="3"/>
  </w:num>
  <w:num w:numId="21" w16cid:durableId="1284649213">
    <w:abstractNumId w:val="17"/>
  </w:num>
  <w:num w:numId="22" w16cid:durableId="1555922712">
    <w:abstractNumId w:val="24"/>
  </w:num>
  <w:num w:numId="23" w16cid:durableId="1585844663">
    <w:abstractNumId w:val="13"/>
  </w:num>
  <w:num w:numId="24" w16cid:durableId="1947619170">
    <w:abstractNumId w:val="6"/>
  </w:num>
  <w:num w:numId="25" w16cid:durableId="1185023565">
    <w:abstractNumId w:val="31"/>
  </w:num>
  <w:num w:numId="26" w16cid:durableId="715472780">
    <w:abstractNumId w:val="34"/>
  </w:num>
  <w:num w:numId="27" w16cid:durableId="590814664">
    <w:abstractNumId w:val="10"/>
  </w:num>
  <w:num w:numId="28" w16cid:durableId="145321521">
    <w:abstractNumId w:val="15"/>
  </w:num>
  <w:num w:numId="29" w16cid:durableId="151456737">
    <w:abstractNumId w:val="33"/>
  </w:num>
  <w:num w:numId="30" w16cid:durableId="236137055">
    <w:abstractNumId w:val="4"/>
  </w:num>
  <w:num w:numId="31" w16cid:durableId="1625650587">
    <w:abstractNumId w:val="12"/>
  </w:num>
  <w:num w:numId="32" w16cid:durableId="222444704">
    <w:abstractNumId w:val="11"/>
  </w:num>
  <w:num w:numId="33" w16cid:durableId="212354725">
    <w:abstractNumId w:val="28"/>
  </w:num>
  <w:num w:numId="34" w16cid:durableId="1527980786">
    <w:abstractNumId w:val="21"/>
  </w:num>
  <w:num w:numId="35" w16cid:durableId="1454133769">
    <w:abstractNumId w:val="9"/>
  </w:num>
  <w:num w:numId="36" w16cid:durableId="9439190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A22"/>
    <w:rsid w:val="000066CA"/>
    <w:rsid w:val="0000731E"/>
    <w:rsid w:val="00025939"/>
    <w:rsid w:val="0002697E"/>
    <w:rsid w:val="000411DF"/>
    <w:rsid w:val="00044F5B"/>
    <w:rsid w:val="00054574"/>
    <w:rsid w:val="00072132"/>
    <w:rsid w:val="00083890"/>
    <w:rsid w:val="000936D3"/>
    <w:rsid w:val="0009602A"/>
    <w:rsid w:val="000A50C0"/>
    <w:rsid w:val="000C7C06"/>
    <w:rsid w:val="000E1FBD"/>
    <w:rsid w:val="000F5E96"/>
    <w:rsid w:val="00107401"/>
    <w:rsid w:val="001139F3"/>
    <w:rsid w:val="00120AF3"/>
    <w:rsid w:val="00136A5E"/>
    <w:rsid w:val="001500CC"/>
    <w:rsid w:val="00162CC4"/>
    <w:rsid w:val="001839C6"/>
    <w:rsid w:val="00195A03"/>
    <w:rsid w:val="00196B81"/>
    <w:rsid w:val="001A648B"/>
    <w:rsid w:val="001B310B"/>
    <w:rsid w:val="001B4022"/>
    <w:rsid w:val="001C2891"/>
    <w:rsid w:val="001C45DA"/>
    <w:rsid w:val="001D7917"/>
    <w:rsid w:val="001E329D"/>
    <w:rsid w:val="001E4CC4"/>
    <w:rsid w:val="001F2256"/>
    <w:rsid w:val="001F7828"/>
    <w:rsid w:val="00211212"/>
    <w:rsid w:val="00242BBE"/>
    <w:rsid w:val="002433A4"/>
    <w:rsid w:val="0027056D"/>
    <w:rsid w:val="00273ACA"/>
    <w:rsid w:val="0027667E"/>
    <w:rsid w:val="00283704"/>
    <w:rsid w:val="00287959"/>
    <w:rsid w:val="002A4C7A"/>
    <w:rsid w:val="002B0579"/>
    <w:rsid w:val="002B687C"/>
    <w:rsid w:val="002B793E"/>
    <w:rsid w:val="002C375A"/>
    <w:rsid w:val="002C58B0"/>
    <w:rsid w:val="002D2372"/>
    <w:rsid w:val="002D7E80"/>
    <w:rsid w:val="002E63A1"/>
    <w:rsid w:val="002F22F9"/>
    <w:rsid w:val="002F234F"/>
    <w:rsid w:val="002F3A00"/>
    <w:rsid w:val="002F6772"/>
    <w:rsid w:val="0031095F"/>
    <w:rsid w:val="00321BB0"/>
    <w:rsid w:val="00327DEA"/>
    <w:rsid w:val="00333E2F"/>
    <w:rsid w:val="00334426"/>
    <w:rsid w:val="00336BE1"/>
    <w:rsid w:val="00346EE1"/>
    <w:rsid w:val="00350A1D"/>
    <w:rsid w:val="00373EE8"/>
    <w:rsid w:val="0037785E"/>
    <w:rsid w:val="00382805"/>
    <w:rsid w:val="003939C9"/>
    <w:rsid w:val="003A66CF"/>
    <w:rsid w:val="003C451E"/>
    <w:rsid w:val="003D624B"/>
    <w:rsid w:val="003E53F3"/>
    <w:rsid w:val="003F6387"/>
    <w:rsid w:val="004106E0"/>
    <w:rsid w:val="00414D1F"/>
    <w:rsid w:val="00427F79"/>
    <w:rsid w:val="004418BF"/>
    <w:rsid w:val="00444AFF"/>
    <w:rsid w:val="00444E06"/>
    <w:rsid w:val="00445015"/>
    <w:rsid w:val="00446E6D"/>
    <w:rsid w:val="00447B4A"/>
    <w:rsid w:val="00451E6E"/>
    <w:rsid w:val="00465E0A"/>
    <w:rsid w:val="00466640"/>
    <w:rsid w:val="00472FC2"/>
    <w:rsid w:val="00484364"/>
    <w:rsid w:val="00486CD3"/>
    <w:rsid w:val="004902C9"/>
    <w:rsid w:val="0049597E"/>
    <w:rsid w:val="004966A9"/>
    <w:rsid w:val="0049696A"/>
    <w:rsid w:val="004A232D"/>
    <w:rsid w:val="004A4633"/>
    <w:rsid w:val="004D191F"/>
    <w:rsid w:val="004D19C9"/>
    <w:rsid w:val="004D5E0A"/>
    <w:rsid w:val="00506E45"/>
    <w:rsid w:val="005154B3"/>
    <w:rsid w:val="00515EF8"/>
    <w:rsid w:val="00545842"/>
    <w:rsid w:val="005658BB"/>
    <w:rsid w:val="00575762"/>
    <w:rsid w:val="00581D05"/>
    <w:rsid w:val="005A1C6B"/>
    <w:rsid w:val="005A6782"/>
    <w:rsid w:val="005B1819"/>
    <w:rsid w:val="005C47C0"/>
    <w:rsid w:val="005E5A04"/>
    <w:rsid w:val="00646BBD"/>
    <w:rsid w:val="00652794"/>
    <w:rsid w:val="00653D40"/>
    <w:rsid w:val="0065487A"/>
    <w:rsid w:val="00662BF4"/>
    <w:rsid w:val="00664CDA"/>
    <w:rsid w:val="00676448"/>
    <w:rsid w:val="006801A5"/>
    <w:rsid w:val="006B0BA6"/>
    <w:rsid w:val="006B243F"/>
    <w:rsid w:val="006B679D"/>
    <w:rsid w:val="006D311D"/>
    <w:rsid w:val="006E1FAC"/>
    <w:rsid w:val="006E53C3"/>
    <w:rsid w:val="00705A5B"/>
    <w:rsid w:val="0072628B"/>
    <w:rsid w:val="00727FE9"/>
    <w:rsid w:val="00731743"/>
    <w:rsid w:val="00780A5A"/>
    <w:rsid w:val="007B22CF"/>
    <w:rsid w:val="007B70EC"/>
    <w:rsid w:val="007B7E06"/>
    <w:rsid w:val="007E2C59"/>
    <w:rsid w:val="007E4FB3"/>
    <w:rsid w:val="007F3B2F"/>
    <w:rsid w:val="007F49F8"/>
    <w:rsid w:val="007F7A8B"/>
    <w:rsid w:val="0080040E"/>
    <w:rsid w:val="0083407B"/>
    <w:rsid w:val="008421D8"/>
    <w:rsid w:val="00856566"/>
    <w:rsid w:val="00857BCE"/>
    <w:rsid w:val="008632D2"/>
    <w:rsid w:val="00870787"/>
    <w:rsid w:val="008812DE"/>
    <w:rsid w:val="008830C1"/>
    <w:rsid w:val="00893FB5"/>
    <w:rsid w:val="0089723D"/>
    <w:rsid w:val="008A295B"/>
    <w:rsid w:val="008A2EE0"/>
    <w:rsid w:val="008A45AE"/>
    <w:rsid w:val="008A68D6"/>
    <w:rsid w:val="008B1857"/>
    <w:rsid w:val="008B18FA"/>
    <w:rsid w:val="008B2DB2"/>
    <w:rsid w:val="008B3AD8"/>
    <w:rsid w:val="008B52FB"/>
    <w:rsid w:val="008C7D10"/>
    <w:rsid w:val="008D60E6"/>
    <w:rsid w:val="008D6F7F"/>
    <w:rsid w:val="00904FBD"/>
    <w:rsid w:val="0091067F"/>
    <w:rsid w:val="00910BD6"/>
    <w:rsid w:val="00911E67"/>
    <w:rsid w:val="00913F47"/>
    <w:rsid w:val="00914974"/>
    <w:rsid w:val="00950532"/>
    <w:rsid w:val="009561FA"/>
    <w:rsid w:val="00987F57"/>
    <w:rsid w:val="009A0F79"/>
    <w:rsid w:val="009B4E4E"/>
    <w:rsid w:val="009C2FDB"/>
    <w:rsid w:val="009C6D88"/>
    <w:rsid w:val="009D70D5"/>
    <w:rsid w:val="009E3093"/>
    <w:rsid w:val="009E42FC"/>
    <w:rsid w:val="009E5595"/>
    <w:rsid w:val="009F4962"/>
    <w:rsid w:val="00A147E2"/>
    <w:rsid w:val="00A309CA"/>
    <w:rsid w:val="00A311D8"/>
    <w:rsid w:val="00A34AB2"/>
    <w:rsid w:val="00A34CF6"/>
    <w:rsid w:val="00A42B91"/>
    <w:rsid w:val="00A47635"/>
    <w:rsid w:val="00A6208C"/>
    <w:rsid w:val="00A620E6"/>
    <w:rsid w:val="00A65641"/>
    <w:rsid w:val="00A90948"/>
    <w:rsid w:val="00AA4896"/>
    <w:rsid w:val="00AB3E3D"/>
    <w:rsid w:val="00AC2302"/>
    <w:rsid w:val="00AC4D79"/>
    <w:rsid w:val="00AC7D0E"/>
    <w:rsid w:val="00AD071F"/>
    <w:rsid w:val="00AE6A22"/>
    <w:rsid w:val="00AF09EB"/>
    <w:rsid w:val="00AF0CC5"/>
    <w:rsid w:val="00AF412D"/>
    <w:rsid w:val="00B206A1"/>
    <w:rsid w:val="00B227C3"/>
    <w:rsid w:val="00B368CD"/>
    <w:rsid w:val="00B420F2"/>
    <w:rsid w:val="00B51100"/>
    <w:rsid w:val="00B54DC3"/>
    <w:rsid w:val="00B57F0C"/>
    <w:rsid w:val="00B659BF"/>
    <w:rsid w:val="00B665CC"/>
    <w:rsid w:val="00B77F16"/>
    <w:rsid w:val="00B82108"/>
    <w:rsid w:val="00B94474"/>
    <w:rsid w:val="00BA414D"/>
    <w:rsid w:val="00BA504D"/>
    <w:rsid w:val="00BB0858"/>
    <w:rsid w:val="00BB4B45"/>
    <w:rsid w:val="00BC0D96"/>
    <w:rsid w:val="00BC2F2D"/>
    <w:rsid w:val="00BC64FA"/>
    <w:rsid w:val="00BE676B"/>
    <w:rsid w:val="00BF5938"/>
    <w:rsid w:val="00C01653"/>
    <w:rsid w:val="00C03212"/>
    <w:rsid w:val="00C152C1"/>
    <w:rsid w:val="00C33F65"/>
    <w:rsid w:val="00C37F30"/>
    <w:rsid w:val="00C62703"/>
    <w:rsid w:val="00C67608"/>
    <w:rsid w:val="00C84351"/>
    <w:rsid w:val="00C92E80"/>
    <w:rsid w:val="00C933E8"/>
    <w:rsid w:val="00CA1C47"/>
    <w:rsid w:val="00CA46C2"/>
    <w:rsid w:val="00CB2391"/>
    <w:rsid w:val="00CB53E0"/>
    <w:rsid w:val="00CC0CC5"/>
    <w:rsid w:val="00CF215E"/>
    <w:rsid w:val="00CF265E"/>
    <w:rsid w:val="00CF56DD"/>
    <w:rsid w:val="00CF7A22"/>
    <w:rsid w:val="00D021A4"/>
    <w:rsid w:val="00D161C4"/>
    <w:rsid w:val="00D2775A"/>
    <w:rsid w:val="00D41F8D"/>
    <w:rsid w:val="00D71395"/>
    <w:rsid w:val="00D772F2"/>
    <w:rsid w:val="00D921C5"/>
    <w:rsid w:val="00D93143"/>
    <w:rsid w:val="00D93AD6"/>
    <w:rsid w:val="00D95989"/>
    <w:rsid w:val="00DA01E6"/>
    <w:rsid w:val="00DB3A2F"/>
    <w:rsid w:val="00DB7CCE"/>
    <w:rsid w:val="00DB7DDA"/>
    <w:rsid w:val="00DC018D"/>
    <w:rsid w:val="00DD16BB"/>
    <w:rsid w:val="00DD5D36"/>
    <w:rsid w:val="00DE0704"/>
    <w:rsid w:val="00DE5ABF"/>
    <w:rsid w:val="00DF7906"/>
    <w:rsid w:val="00DF7F0A"/>
    <w:rsid w:val="00E03DAF"/>
    <w:rsid w:val="00E23834"/>
    <w:rsid w:val="00E31714"/>
    <w:rsid w:val="00E70B86"/>
    <w:rsid w:val="00E726AE"/>
    <w:rsid w:val="00E778DB"/>
    <w:rsid w:val="00E85180"/>
    <w:rsid w:val="00EA14D4"/>
    <w:rsid w:val="00EA1DB9"/>
    <w:rsid w:val="00EA42D6"/>
    <w:rsid w:val="00EA5FAE"/>
    <w:rsid w:val="00EB0908"/>
    <w:rsid w:val="00EC12CA"/>
    <w:rsid w:val="00EC393A"/>
    <w:rsid w:val="00ED5938"/>
    <w:rsid w:val="00EE2254"/>
    <w:rsid w:val="00EE3E96"/>
    <w:rsid w:val="00EF59FA"/>
    <w:rsid w:val="00EF707F"/>
    <w:rsid w:val="00F048B9"/>
    <w:rsid w:val="00F04A37"/>
    <w:rsid w:val="00F07D1D"/>
    <w:rsid w:val="00F1151D"/>
    <w:rsid w:val="00F21587"/>
    <w:rsid w:val="00F248F8"/>
    <w:rsid w:val="00F24D65"/>
    <w:rsid w:val="00F842DE"/>
    <w:rsid w:val="00F92D44"/>
    <w:rsid w:val="00FA097F"/>
    <w:rsid w:val="00FA1BAE"/>
    <w:rsid w:val="00FC04CA"/>
    <w:rsid w:val="00FC68B4"/>
    <w:rsid w:val="00FC7CE8"/>
    <w:rsid w:val="00FD260E"/>
    <w:rsid w:val="00FD33C1"/>
    <w:rsid w:val="00FE7F44"/>
    <w:rsid w:val="00F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6FF41"/>
  <w15:docId w15:val="{E35AF2C3-51E5-4A84-BCBC-4FCE38F9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D9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7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0D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B7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7DD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B7D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7DDA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D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DDA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51AC-025B-48DD-A891-7CB0AADA0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</dc:creator>
  <cp:lastModifiedBy>Kamil Jeż</cp:lastModifiedBy>
  <cp:revision>3</cp:revision>
  <cp:lastPrinted>2025-07-17T11:09:00Z</cp:lastPrinted>
  <dcterms:created xsi:type="dcterms:W3CDTF">2025-12-09T20:45:00Z</dcterms:created>
  <dcterms:modified xsi:type="dcterms:W3CDTF">2025-12-15T13:00:00Z</dcterms:modified>
</cp:coreProperties>
</file>